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79" w:rsidRPr="006E42D8" w:rsidRDefault="005B7345" w:rsidP="00672F79">
      <w:pPr>
        <w:jc w:val="center"/>
        <w:rPr>
          <w:rFonts w:asciiTheme="minorHAnsi" w:hAnsiTheme="minorHAnsi"/>
          <w:b/>
          <w:color w:val="4F81BD" w:themeColor="accent1"/>
          <w:sz w:val="44"/>
        </w:rPr>
      </w:pPr>
      <w:r w:rsidRPr="006E42D8">
        <w:rPr>
          <w:rFonts w:asciiTheme="minorHAnsi" w:hAnsiTheme="minorHAnsi"/>
          <w:b/>
          <w:color w:val="4F81BD" w:themeColor="accent1"/>
          <w:sz w:val="44"/>
        </w:rPr>
        <w:t>Annual School Library Growth Plan</w:t>
      </w:r>
    </w:p>
    <w:p w:rsidR="001512AC" w:rsidRPr="006E42D8" w:rsidRDefault="001512AC" w:rsidP="001512AC">
      <w:pPr>
        <w:rPr>
          <w:rFonts w:asciiTheme="minorHAnsi" w:hAnsiTheme="minorHAnsi"/>
          <w:b/>
          <w:bCs/>
        </w:rPr>
      </w:pPr>
      <w:r w:rsidRPr="006E42D8">
        <w:rPr>
          <w:rFonts w:asciiTheme="minorHAnsi" w:hAnsiTheme="minorHAnsi"/>
          <w:b/>
          <w:bCs/>
        </w:rPr>
        <w:t xml:space="preserve">Date: </w:t>
      </w:r>
      <w:r w:rsidR="008251CE">
        <w:rPr>
          <w:rFonts w:asciiTheme="minorHAnsi" w:hAnsiTheme="minorHAnsi"/>
          <w:b/>
          <w:bCs/>
        </w:rPr>
        <w:t>December 2013</w:t>
      </w:r>
    </w:p>
    <w:p w:rsidR="001512AC" w:rsidRPr="006E42D8" w:rsidRDefault="001512AC" w:rsidP="001512AC">
      <w:pPr>
        <w:rPr>
          <w:rFonts w:asciiTheme="minorHAnsi" w:hAnsiTheme="minorHAnsi"/>
        </w:rPr>
      </w:pPr>
      <w:r w:rsidRPr="006E42D8">
        <w:rPr>
          <w:rFonts w:asciiTheme="minorHAnsi" w:hAnsiTheme="minorHAnsi"/>
        </w:rPr>
        <w:tab/>
      </w:r>
    </w:p>
    <w:p w:rsidR="001512AC" w:rsidRPr="006E42D8" w:rsidRDefault="001512AC" w:rsidP="001512AC">
      <w:pPr>
        <w:rPr>
          <w:rFonts w:asciiTheme="minorHAnsi" w:hAnsiTheme="minorHAnsi"/>
          <w:b/>
          <w:bCs/>
        </w:rPr>
      </w:pPr>
      <w:r w:rsidRPr="006E42D8">
        <w:rPr>
          <w:rFonts w:asciiTheme="minorHAnsi" w:hAnsiTheme="minorHAnsi"/>
          <w:b/>
          <w:bCs/>
        </w:rPr>
        <w:t xml:space="preserve">School Librarian: </w:t>
      </w:r>
      <w:r w:rsidR="008251CE">
        <w:rPr>
          <w:rFonts w:asciiTheme="minorHAnsi" w:hAnsiTheme="minorHAnsi"/>
          <w:b/>
          <w:bCs/>
        </w:rPr>
        <w:t>Kelli Chynoweth</w:t>
      </w:r>
      <w:r w:rsidRPr="006E42D8">
        <w:rPr>
          <w:rFonts w:asciiTheme="minorHAnsi" w:hAnsiTheme="minorHAnsi"/>
        </w:rPr>
        <w:tab/>
      </w:r>
      <w:r w:rsidRPr="006E42D8">
        <w:rPr>
          <w:rFonts w:asciiTheme="minorHAnsi" w:hAnsiTheme="minorHAnsi"/>
          <w:b/>
          <w:bCs/>
        </w:rPr>
        <w:t>S</w:t>
      </w:r>
      <w:r w:rsidR="00C50825" w:rsidRPr="006E42D8">
        <w:rPr>
          <w:rFonts w:asciiTheme="minorHAnsi" w:hAnsiTheme="minorHAnsi"/>
          <w:b/>
          <w:bCs/>
        </w:rPr>
        <w:t xml:space="preserve">chool: </w:t>
      </w:r>
      <w:r w:rsidR="008251CE">
        <w:rPr>
          <w:rFonts w:asciiTheme="minorHAnsi" w:hAnsiTheme="minorHAnsi"/>
          <w:b/>
          <w:bCs/>
        </w:rPr>
        <w:t>Douglass</w:t>
      </w:r>
      <w:r w:rsidRPr="006E42D8">
        <w:rPr>
          <w:rFonts w:asciiTheme="minorHAnsi" w:hAnsiTheme="minorHAnsi"/>
          <w:b/>
          <w:bCs/>
        </w:rPr>
        <w:tab/>
      </w:r>
      <w:r w:rsidR="00C50825" w:rsidRPr="006E42D8">
        <w:rPr>
          <w:rFonts w:asciiTheme="minorHAnsi" w:hAnsiTheme="minorHAnsi"/>
          <w:b/>
          <w:bCs/>
        </w:rPr>
        <w:tab/>
        <w:t xml:space="preserve">District: </w:t>
      </w:r>
      <w:r w:rsidR="008251CE">
        <w:rPr>
          <w:rFonts w:asciiTheme="minorHAnsi" w:hAnsiTheme="minorHAnsi"/>
          <w:b/>
          <w:bCs/>
        </w:rPr>
        <w:t>Boulder Valley School District</w:t>
      </w:r>
    </w:p>
    <w:p w:rsidR="00C50825" w:rsidRPr="006E42D8" w:rsidRDefault="00C50825" w:rsidP="001512AC">
      <w:pPr>
        <w:rPr>
          <w:rFonts w:asciiTheme="minorHAnsi" w:hAnsiTheme="minorHAnsi"/>
          <w:b/>
          <w:bCs/>
        </w:rPr>
      </w:pPr>
    </w:p>
    <w:p w:rsidR="001512AC" w:rsidRDefault="001512AC" w:rsidP="001512AC">
      <w:pPr>
        <w:rPr>
          <w:rFonts w:asciiTheme="minorHAnsi" w:hAnsiTheme="minorHAnsi"/>
          <w:b/>
          <w:bCs/>
        </w:rPr>
      </w:pPr>
      <w:r w:rsidRPr="006E42D8">
        <w:rPr>
          <w:rFonts w:asciiTheme="minorHAnsi" w:hAnsiTheme="minorHAnsi"/>
          <w:b/>
          <w:bCs/>
        </w:rPr>
        <w:t xml:space="preserve">Library Mission:  </w:t>
      </w:r>
      <w:r w:rsidR="008251CE">
        <w:rPr>
          <w:rFonts w:asciiTheme="minorHAnsi" w:hAnsiTheme="minorHAnsi"/>
          <w:b/>
          <w:bCs/>
        </w:rPr>
        <w:t>Adhering to the American Association of School Librarian Standards for the 21</w:t>
      </w:r>
      <w:r w:rsidR="008251CE" w:rsidRPr="008251CE">
        <w:rPr>
          <w:rFonts w:asciiTheme="minorHAnsi" w:hAnsiTheme="minorHAnsi"/>
          <w:b/>
          <w:bCs/>
          <w:vertAlign w:val="superscript"/>
        </w:rPr>
        <w:t>st</w:t>
      </w:r>
      <w:r w:rsidR="008251CE">
        <w:rPr>
          <w:rFonts w:asciiTheme="minorHAnsi" w:hAnsiTheme="minorHAnsi"/>
          <w:b/>
          <w:bCs/>
        </w:rPr>
        <w:t xml:space="preserve"> Century Learner, Douglass Library strives to ensure all students acquire information literacy skills and gain a life-long love of reading.</w:t>
      </w:r>
    </w:p>
    <w:p w:rsidR="00645923" w:rsidRPr="006E42D8" w:rsidRDefault="00645923" w:rsidP="001512AC">
      <w:pPr>
        <w:rPr>
          <w:rFonts w:asciiTheme="minorHAnsi" w:hAnsiTheme="minorHAnsi"/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3"/>
        <w:gridCol w:w="3679"/>
        <w:gridCol w:w="9956"/>
      </w:tblGrid>
      <w:tr w:rsidR="00CA1D28" w:rsidRPr="006E42D8" w:rsidTr="00952B3B">
        <w:tc>
          <w:tcPr>
            <w:tcW w:w="623" w:type="dxa"/>
            <w:vMerge w:val="restart"/>
            <w:tcBorders>
              <w:bottom w:val="nil"/>
            </w:tcBorders>
            <w:shd w:val="clear" w:color="auto" w:fill="C6D9F1" w:themeFill="text2" w:themeFillTint="33"/>
            <w:textDirection w:val="btLr"/>
          </w:tcPr>
          <w:p w:rsidR="001722E8" w:rsidRPr="006E42D8" w:rsidRDefault="001722E8" w:rsidP="001722E8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6E42D8">
              <w:rPr>
                <w:rFonts w:asciiTheme="minorHAnsi" w:hAnsiTheme="minorHAnsi"/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6E42D8" w:rsidRDefault="00CA1D28" w:rsidP="00672F79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956" w:type="dxa"/>
          </w:tcPr>
          <w:p w:rsidR="008251CE" w:rsidRDefault="008251CE" w:rsidP="00C63672">
            <w:r>
              <w:t>Our School Goals are</w:t>
            </w:r>
            <w:r w:rsidR="004A2C87">
              <w:t>:</w:t>
            </w:r>
          </w:p>
          <w:p w:rsidR="00C63672" w:rsidRDefault="00C63672" w:rsidP="00C63672">
            <w:r>
              <w:t xml:space="preserve">1. The gap in </w:t>
            </w:r>
            <w:r w:rsidRPr="00A94279">
              <w:rPr>
                <w:b/>
              </w:rPr>
              <w:t>writing</w:t>
            </w:r>
            <w:r>
              <w:t xml:space="preserve"> achievement (P&amp;A) between boys and girls will decrease</w:t>
            </w:r>
            <w:r w:rsidR="00AC77FD">
              <w:t xml:space="preserve"> from 20 percentage points to 10</w:t>
            </w:r>
            <w:r>
              <w:t>.</w:t>
            </w:r>
          </w:p>
          <w:p w:rsidR="00CA1D28" w:rsidRDefault="00C63672" w:rsidP="00C63672">
            <w:r>
              <w:t xml:space="preserve">2. The group of students below proficient the prior year in </w:t>
            </w:r>
            <w:r w:rsidRPr="00C63672">
              <w:rPr>
                <w:b/>
              </w:rPr>
              <w:t>writing</w:t>
            </w:r>
            <w:r w:rsidR="00AC77FD">
              <w:t xml:space="preserve"> will have a MGP of 6</w:t>
            </w:r>
            <w:r>
              <w:t>0.</w:t>
            </w:r>
            <w:r w:rsidR="008251CE">
              <w:t xml:space="preserve">  </w:t>
            </w:r>
          </w:p>
          <w:p w:rsidR="008251CE" w:rsidRDefault="008251CE" w:rsidP="00C63672">
            <w:r>
              <w:t>Goal #2 is my area of focus connecting to my SMART goal below.</w:t>
            </w:r>
          </w:p>
          <w:p w:rsidR="00BA07CC" w:rsidRPr="00C63672" w:rsidRDefault="00BA07CC" w:rsidP="00C63672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6E42D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6E42D8" w:rsidRPr="006E42D8" w:rsidRDefault="006E42D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6E42D8" w:rsidRPr="006E42D8" w:rsidRDefault="006E42D8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956" w:type="dxa"/>
          </w:tcPr>
          <w:p w:rsidR="008251CE" w:rsidRPr="008251CE" w:rsidRDefault="008251CE" w:rsidP="008251CE">
            <w:pPr>
              <w:tabs>
                <w:tab w:val="num" w:pos="720"/>
              </w:tabs>
              <w:rPr>
                <w:szCs w:val="24"/>
              </w:rPr>
            </w:pPr>
            <w:r w:rsidRPr="008251CE">
              <w:rPr>
                <w:szCs w:val="24"/>
              </w:rPr>
              <w:t xml:space="preserve">Instructional Specialist for Staff and Students </w:t>
            </w:r>
          </w:p>
          <w:p w:rsidR="008251CE" w:rsidRPr="008251CE" w:rsidRDefault="008251CE" w:rsidP="008251CE">
            <w:pPr>
              <w:tabs>
                <w:tab w:val="num" w:pos="720"/>
              </w:tabs>
              <w:rPr>
                <w:szCs w:val="24"/>
              </w:rPr>
            </w:pPr>
            <w:r w:rsidRPr="008251CE">
              <w:rPr>
                <w:szCs w:val="24"/>
              </w:rPr>
              <w:t>Instruction</w:t>
            </w:r>
          </w:p>
          <w:p w:rsidR="008251CE" w:rsidRPr="008251CE" w:rsidRDefault="008251CE" w:rsidP="008251CE">
            <w:pPr>
              <w:tabs>
                <w:tab w:val="num" w:pos="720"/>
              </w:tabs>
              <w:rPr>
                <w:szCs w:val="24"/>
              </w:rPr>
            </w:pPr>
            <w:r w:rsidRPr="008251CE">
              <w:rPr>
                <w:szCs w:val="24"/>
              </w:rPr>
              <w:t>Effective school librarians work with teachers to integrate and teach Colorado Academic Standard’s 21st century skills and concepts</w:t>
            </w:r>
          </w:p>
          <w:p w:rsidR="006E42D8" w:rsidRPr="006E42D8" w:rsidRDefault="006E42D8" w:rsidP="00B85E66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3565F7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3565F7" w:rsidRPr="006E42D8" w:rsidRDefault="003565F7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3565F7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D13F40" w:rsidRPr="006E42D8">
              <w:rPr>
                <w:rFonts w:asciiTheme="minorHAnsi" w:hAnsiTheme="minorHAnsi"/>
                <w:b/>
                <w:szCs w:val="24"/>
              </w:rPr>
              <w:t xml:space="preserve">SMART </w:t>
            </w:r>
            <w:r w:rsidR="0004336D" w:rsidRPr="006E42D8">
              <w:rPr>
                <w:rFonts w:asciiTheme="minorHAnsi" w:hAnsiTheme="minorHAnsi"/>
                <w:b/>
                <w:szCs w:val="24"/>
              </w:rPr>
              <w:t>goal which is worded to</w:t>
            </w:r>
            <w:r w:rsidRPr="006E42D8">
              <w:rPr>
                <w:rFonts w:asciiTheme="minorHAnsi" w:hAnsiTheme="minorHAnsi"/>
                <w:b/>
                <w:szCs w:val="24"/>
              </w:rPr>
              <w:t xml:space="preserve"> </w:t>
            </w:r>
            <w:r w:rsidR="0004336D" w:rsidRPr="006E42D8">
              <w:rPr>
                <w:rFonts w:asciiTheme="minorHAnsi" w:hAnsiTheme="minorHAnsi"/>
                <w:b/>
                <w:i/>
                <w:szCs w:val="24"/>
              </w:rPr>
              <w:t>show</w:t>
            </w:r>
            <w:r w:rsidRPr="006E42D8">
              <w:rPr>
                <w:rFonts w:asciiTheme="minorHAnsi" w:hAnsiTheme="minorHAnsi"/>
                <w:b/>
                <w:i/>
                <w:szCs w:val="24"/>
              </w:rPr>
              <w:t xml:space="preserve"> alignment </w:t>
            </w:r>
            <w:r w:rsidR="006C0BA6" w:rsidRPr="006E42D8">
              <w:rPr>
                <w:rFonts w:asciiTheme="minorHAnsi" w:hAnsiTheme="minorHAnsi"/>
                <w:b/>
                <w:i/>
                <w:szCs w:val="24"/>
              </w:rPr>
              <w:t xml:space="preserve">between UIP and HESL </w:t>
            </w:r>
            <w:r w:rsidRPr="006E42D8">
              <w:rPr>
                <w:rFonts w:asciiTheme="minorHAnsi" w:hAnsiTheme="minorHAnsi"/>
                <w:b/>
                <w:i/>
                <w:szCs w:val="24"/>
              </w:rPr>
              <w:t>Target area</w:t>
            </w:r>
          </w:p>
        </w:tc>
        <w:tc>
          <w:tcPr>
            <w:tcW w:w="9956" w:type="dxa"/>
          </w:tcPr>
          <w:p w:rsidR="00FD19F1" w:rsidRPr="00392A44" w:rsidRDefault="00FD19F1" w:rsidP="00FD19F1">
            <w:pP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</w:pP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Increase writing growth by </w:t>
            </w:r>
            <w: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collaborating with classroom teachers and </w:t>
            </w:r>
            <w: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u w:val="single"/>
              </w:rPr>
              <w:t>instructing</w:t>
            </w:r>
            <w: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</w:t>
            </w: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research and </w:t>
            </w:r>
            <w:r w:rsidRPr="00A94279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  <w:u w:val="single"/>
              </w:rPr>
              <w:t>writing skills</w:t>
            </w: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 with 3 first grade classes and 3 second grade </w:t>
            </w:r>
            <w: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 xml:space="preserve">classes as we continue to integrate </w:t>
            </w: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>state-standardized curriculum by May of 201</w:t>
            </w:r>
            <w:r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>4</w:t>
            </w:r>
            <w:r w:rsidRPr="00392A44">
              <w:rPr>
                <w:rStyle w:val="Emphasis"/>
                <w:rFonts w:cs="Arial"/>
                <w:b/>
                <w:bCs/>
                <w:i w:val="0"/>
                <w:color w:val="000000"/>
                <w:szCs w:val="24"/>
              </w:rPr>
              <w:t>.</w:t>
            </w:r>
          </w:p>
          <w:p w:rsidR="007F2F1B" w:rsidRPr="006E42D8" w:rsidRDefault="007F2F1B" w:rsidP="007F2F1B">
            <w:pPr>
              <w:tabs>
                <w:tab w:val="num" w:pos="720"/>
              </w:tabs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6E42D8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7F2F1B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>Strategies/Indicators</w:t>
            </w:r>
            <w:r w:rsidR="007F2F1B" w:rsidRPr="006E42D8">
              <w:rPr>
                <w:rFonts w:asciiTheme="minorHAnsi" w:hAnsiTheme="minorHAnsi"/>
                <w:b/>
                <w:szCs w:val="24"/>
              </w:rPr>
              <w:t xml:space="preserve"> for carrying out my SMART goal</w:t>
            </w:r>
          </w:p>
          <w:p w:rsidR="00CA1D28" w:rsidRPr="006E42D8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FD19F1" w:rsidRPr="00392A44" w:rsidRDefault="00916742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Instructionally</w:t>
            </w:r>
            <w:r w:rsidR="009E0546">
              <w:rPr>
                <w:szCs w:val="24"/>
              </w:rPr>
              <w:t xml:space="preserve"> design on</w:t>
            </w:r>
            <w:r w:rsidR="00FD19F1">
              <w:rPr>
                <w:szCs w:val="24"/>
              </w:rPr>
              <w:t xml:space="preserve"> a weather-</w:t>
            </w:r>
            <w:r w:rsidR="00FD19F1" w:rsidRPr="00392A44">
              <w:rPr>
                <w:szCs w:val="24"/>
              </w:rPr>
              <w:t xml:space="preserve">focused research unit with </w:t>
            </w:r>
            <w:r w:rsidR="00FD19F1">
              <w:rPr>
                <w:szCs w:val="24"/>
              </w:rPr>
              <w:t>2</w:t>
            </w:r>
            <w:r w:rsidR="00FD19F1" w:rsidRPr="00392A44">
              <w:rPr>
                <w:szCs w:val="24"/>
                <w:vertAlign w:val="superscript"/>
              </w:rPr>
              <w:t>nd</w:t>
            </w:r>
            <w:r w:rsidR="00FD19F1">
              <w:rPr>
                <w:szCs w:val="24"/>
              </w:rPr>
              <w:t xml:space="preserve"> Grade </w:t>
            </w:r>
            <w:r w:rsidR="00FD19F1" w:rsidRPr="00392A44">
              <w:rPr>
                <w:szCs w:val="24"/>
              </w:rPr>
              <w:t>classroom teacher input</w:t>
            </w:r>
          </w:p>
          <w:p w:rsidR="00FD19F1" w:rsidRPr="00392A44" w:rsidRDefault="00916742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D</w:t>
            </w:r>
            <w:r w:rsidR="009E0546">
              <w:rPr>
                <w:szCs w:val="24"/>
              </w:rPr>
              <w:t xml:space="preserve">evelopment </w:t>
            </w:r>
            <w:bookmarkStart w:id="0" w:name="_GoBack"/>
            <w:bookmarkEnd w:id="0"/>
            <w:r>
              <w:rPr>
                <w:szCs w:val="24"/>
              </w:rPr>
              <w:t xml:space="preserve">a revised </w:t>
            </w:r>
            <w:r w:rsidR="00FD19F1">
              <w:rPr>
                <w:szCs w:val="24"/>
              </w:rPr>
              <w:t>American s</w:t>
            </w:r>
            <w:r w:rsidR="00FD19F1" w:rsidRPr="00392A44">
              <w:rPr>
                <w:szCs w:val="24"/>
              </w:rPr>
              <w:t xml:space="preserve">ymbols research unit </w:t>
            </w:r>
            <w:r>
              <w:rPr>
                <w:szCs w:val="24"/>
              </w:rPr>
              <w:t>that adds “Leader in Me” ideals and habits.</w:t>
            </w:r>
          </w:p>
          <w:p w:rsidR="00FD19F1" w:rsidRPr="00392A44" w:rsidRDefault="00FD19F1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392A44">
              <w:rPr>
                <w:szCs w:val="24"/>
              </w:rPr>
              <w:t>Share unit materials on Google Docs for classroom teacher input and collaboration</w:t>
            </w:r>
          </w:p>
          <w:p w:rsidR="00FD19F1" w:rsidRPr="00392A44" w:rsidRDefault="009E0546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>U</w:t>
            </w:r>
            <w:r w:rsidR="00FD19F1" w:rsidRPr="00392A44">
              <w:rPr>
                <w:szCs w:val="24"/>
              </w:rPr>
              <w:t xml:space="preserve">se Photo Story </w:t>
            </w:r>
            <w:r>
              <w:rPr>
                <w:szCs w:val="24"/>
              </w:rPr>
              <w:t xml:space="preserve">and/or Windows Movie Maker </w:t>
            </w:r>
            <w:r w:rsidR="00FD19F1" w:rsidRPr="00392A44">
              <w:rPr>
                <w:szCs w:val="24"/>
              </w:rPr>
              <w:t>as an end of project tool</w:t>
            </w:r>
          </w:p>
          <w:p w:rsidR="00FD19F1" w:rsidRPr="00392A44" w:rsidRDefault="00FD19F1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392A44">
              <w:rPr>
                <w:szCs w:val="24"/>
              </w:rPr>
              <w:t>Meet with each team at least four times (2 pre-project, 1 during project, and 1 post) to demonstrate facilitator cohesion to students</w:t>
            </w:r>
          </w:p>
          <w:p w:rsidR="00FD19F1" w:rsidRPr="00392A44" w:rsidRDefault="00FD19F1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392A44">
              <w:rPr>
                <w:szCs w:val="24"/>
              </w:rPr>
              <w:t>Co-Facilitate at least 30 class sessions for project research</w:t>
            </w:r>
          </w:p>
          <w:p w:rsidR="00FD19F1" w:rsidRDefault="00FD19F1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Acquire grade-</w:t>
            </w:r>
            <w:r w:rsidR="009E0546">
              <w:rPr>
                <w:szCs w:val="24"/>
              </w:rPr>
              <w:t>appropriate materials (</w:t>
            </w:r>
            <w:r>
              <w:rPr>
                <w:szCs w:val="24"/>
              </w:rPr>
              <w:t>traditional books, and E-books) mentioned above.</w:t>
            </w:r>
          </w:p>
          <w:p w:rsidR="00FD19F1" w:rsidRDefault="00FD19F1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>
              <w:rPr>
                <w:szCs w:val="24"/>
              </w:rPr>
              <w:t>Instruct and oversee parent volunteer</w:t>
            </w:r>
            <w:r w:rsidR="008534A7">
              <w:rPr>
                <w:szCs w:val="24"/>
              </w:rPr>
              <w:t>(s)</w:t>
            </w:r>
            <w:r>
              <w:rPr>
                <w:szCs w:val="24"/>
              </w:rPr>
              <w:t xml:space="preserve"> to assimilate student videos</w:t>
            </w:r>
          </w:p>
          <w:p w:rsidR="00FD19F1" w:rsidRPr="00FD19F1" w:rsidRDefault="00FD19F1" w:rsidP="00FD19F1">
            <w:pPr>
              <w:pStyle w:val="ListParagraph"/>
              <w:numPr>
                <w:ilvl w:val="0"/>
                <w:numId w:val="12"/>
              </w:numPr>
              <w:rPr>
                <w:szCs w:val="24"/>
              </w:rPr>
            </w:pPr>
            <w:r w:rsidRPr="00FD19F1">
              <w:rPr>
                <w:szCs w:val="24"/>
              </w:rPr>
              <w:t>Integrate web 2.0 tools, including SharePoint and Photo story into students finished products.</w:t>
            </w:r>
          </w:p>
          <w:p w:rsidR="007F2F1B" w:rsidRPr="006E42D8" w:rsidRDefault="007F2F1B" w:rsidP="007F2F1B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7F2F1B" w:rsidRPr="006E42D8" w:rsidRDefault="007F2F1B" w:rsidP="007F2F1B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6E42D8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>Partners</w:t>
            </w:r>
          </w:p>
          <w:p w:rsidR="00CA1D28" w:rsidRPr="006E42D8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8534A7" w:rsidRDefault="008534A7" w:rsidP="001E1744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97EF8">
              <w:rPr>
                <w:szCs w:val="24"/>
              </w:rPr>
              <w:t xml:space="preserve">Classroom teachers, Principal, Students, </w:t>
            </w:r>
            <w:r>
              <w:rPr>
                <w:szCs w:val="24"/>
              </w:rPr>
              <w:t xml:space="preserve">and </w:t>
            </w:r>
            <w:r w:rsidRPr="00297EF8">
              <w:rPr>
                <w:szCs w:val="24"/>
              </w:rPr>
              <w:t>Volunteer Parents</w:t>
            </w:r>
            <w:r w:rsidRPr="006E42D8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</w:t>
            </w:r>
          </w:p>
          <w:p w:rsidR="00645923" w:rsidRPr="006E42D8" w:rsidRDefault="00645923" w:rsidP="00B85E66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CA1D28" w:rsidRPr="006E42D8" w:rsidTr="00952B3B">
        <w:tc>
          <w:tcPr>
            <w:tcW w:w="623" w:type="dxa"/>
            <w:vMerge/>
            <w:tcBorders>
              <w:top w:val="nil"/>
              <w:bottom w:val="nil"/>
            </w:tcBorders>
            <w:shd w:val="clear" w:color="auto" w:fill="C6D9F1" w:themeFill="text2" w:themeFillTint="33"/>
            <w:textDirection w:val="btLr"/>
          </w:tcPr>
          <w:p w:rsidR="00CA1D28" w:rsidRPr="006E42D8" w:rsidRDefault="00CA1D28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E42D8" w:rsidRDefault="003565F7" w:rsidP="00CA1D2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>Measure</w:t>
            </w:r>
            <w:r w:rsidR="00B1240E" w:rsidRPr="006E42D8">
              <w:rPr>
                <w:rFonts w:asciiTheme="minorHAnsi" w:hAnsiTheme="minorHAnsi"/>
                <w:b/>
                <w:szCs w:val="24"/>
              </w:rPr>
              <w:t>(s)</w:t>
            </w:r>
            <w:r w:rsidR="00CA1D28" w:rsidRPr="006E42D8">
              <w:rPr>
                <w:rFonts w:asciiTheme="minorHAnsi" w:hAnsiTheme="minorHAnsi"/>
                <w:b/>
                <w:szCs w:val="24"/>
              </w:rPr>
              <w:t xml:space="preserve"> of Success</w:t>
            </w:r>
            <w:r w:rsidR="00D35CC6" w:rsidRPr="006E42D8">
              <w:rPr>
                <w:rFonts w:asciiTheme="minorHAnsi" w:hAnsiTheme="minorHAnsi"/>
                <w:b/>
                <w:szCs w:val="24"/>
              </w:rPr>
              <w:t xml:space="preserve"> (evidence)</w:t>
            </w:r>
          </w:p>
          <w:p w:rsidR="00CA1D28" w:rsidRPr="006E42D8" w:rsidRDefault="00CA1D28" w:rsidP="00CA1D2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</w:tcPr>
          <w:p w:rsidR="008534A7" w:rsidRPr="00A94279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A94279">
              <w:rPr>
                <w:szCs w:val="24"/>
              </w:rPr>
              <w:t>Collaboration with Six classroom teachers</w:t>
            </w:r>
          </w:p>
          <w:p w:rsidR="008534A7" w:rsidRPr="00A94279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A94279">
              <w:rPr>
                <w:szCs w:val="24"/>
              </w:rPr>
              <w:t>Student project assessment (notecards and research paragraph “scripts”)</w:t>
            </w:r>
          </w:p>
          <w:p w:rsidR="008534A7" w:rsidRPr="00A94279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use of library collection (Increased circulation) by 1% of the DDC </w:t>
            </w:r>
            <w:r>
              <w:rPr>
                <w:szCs w:val="24"/>
              </w:rPr>
              <w:t>5</w:t>
            </w:r>
            <w:r w:rsidRPr="00A94279">
              <w:rPr>
                <w:szCs w:val="24"/>
              </w:rPr>
              <w:t xml:space="preserve">00s and </w:t>
            </w:r>
            <w:r>
              <w:rPr>
                <w:szCs w:val="24"/>
              </w:rPr>
              <w:t>9</w:t>
            </w:r>
            <w:r w:rsidRPr="00A94279">
              <w:rPr>
                <w:szCs w:val="24"/>
              </w:rPr>
              <w:t>00s.</w:t>
            </w:r>
          </w:p>
          <w:p w:rsidR="008534A7" w:rsidRPr="00A94279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A94279">
              <w:rPr>
                <w:szCs w:val="24"/>
              </w:rPr>
              <w:t xml:space="preserve">Increased parental </w:t>
            </w:r>
            <w:r>
              <w:rPr>
                <w:szCs w:val="24"/>
              </w:rPr>
              <w:t xml:space="preserve">and student </w:t>
            </w:r>
            <w:r w:rsidRPr="00A94279">
              <w:rPr>
                <w:szCs w:val="24"/>
              </w:rPr>
              <w:t>use of the library website</w:t>
            </w:r>
          </w:p>
          <w:p w:rsidR="008534A7" w:rsidRDefault="008534A7" w:rsidP="008534A7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A94279">
              <w:rPr>
                <w:szCs w:val="24"/>
              </w:rPr>
              <w:t>Post project feedback from classroom teachers</w:t>
            </w:r>
            <w:r w:rsidRPr="006E42D8">
              <w:rPr>
                <w:rFonts w:asciiTheme="minorHAnsi" w:hAnsiTheme="minorHAnsi"/>
                <w:b/>
                <w:color w:val="4F81BD" w:themeColor="accent1"/>
                <w:szCs w:val="24"/>
              </w:rPr>
              <w:t xml:space="preserve"> </w:t>
            </w:r>
          </w:p>
          <w:p w:rsidR="007F2F1B" w:rsidRPr="006E42D8" w:rsidRDefault="007F2F1B" w:rsidP="00C50825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  <w:tr w:rsidR="00952B3B" w:rsidRPr="006E42D8" w:rsidTr="00952B3B">
        <w:tc>
          <w:tcPr>
            <w:tcW w:w="623" w:type="dxa"/>
            <w:tcBorders>
              <w:top w:val="nil"/>
            </w:tcBorders>
            <w:shd w:val="clear" w:color="auto" w:fill="C6D9F1" w:themeFill="text2" w:themeFillTint="33"/>
            <w:textDirection w:val="btLr"/>
          </w:tcPr>
          <w:p w:rsidR="00952B3B" w:rsidRPr="006E42D8" w:rsidRDefault="00952B3B" w:rsidP="001722E8">
            <w:pPr>
              <w:ind w:left="113" w:right="113"/>
              <w:jc w:val="center"/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3679" w:type="dxa"/>
          </w:tcPr>
          <w:p w:rsidR="00952B3B" w:rsidRPr="006E42D8" w:rsidRDefault="00952B3B" w:rsidP="0010654F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6" w:type="dxa"/>
          </w:tcPr>
          <w:p w:rsidR="008534A7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 w:rsidRPr="00A94279">
              <w:rPr>
                <w:szCs w:val="24"/>
              </w:rPr>
              <w:t>End of project student-created videos with illustrations and spoken text</w:t>
            </w:r>
          </w:p>
          <w:p w:rsidR="008534A7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>
              <w:rPr>
                <w:szCs w:val="24"/>
              </w:rPr>
              <w:t>Completed projects posted and accessible on library website</w:t>
            </w:r>
          </w:p>
          <w:p w:rsidR="008534A7" w:rsidRDefault="008534A7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>
              <w:rPr>
                <w:szCs w:val="24"/>
              </w:rPr>
              <w:t>Increased circulation numbers of both our traditional resources and our electronic resources</w:t>
            </w:r>
          </w:p>
          <w:p w:rsidR="00017FE0" w:rsidRPr="00A94279" w:rsidRDefault="00017FE0" w:rsidP="008534A7">
            <w:pPr>
              <w:pStyle w:val="ListParagraph"/>
              <w:numPr>
                <w:ilvl w:val="0"/>
                <w:numId w:val="13"/>
              </w:numPr>
              <w:rPr>
                <w:szCs w:val="24"/>
              </w:rPr>
            </w:pPr>
            <w:r>
              <w:rPr>
                <w:szCs w:val="24"/>
              </w:rPr>
              <w:t>Increased research and writing scores on the state standardized test (TCAP/PARK)</w:t>
            </w:r>
          </w:p>
          <w:p w:rsidR="00952B3B" w:rsidRPr="006E42D8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952B3B" w:rsidRPr="006E42D8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  <w:p w:rsidR="00952B3B" w:rsidRPr="006E42D8" w:rsidRDefault="00952B3B" w:rsidP="0010654F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</w:p>
        </w:tc>
      </w:tr>
    </w:tbl>
    <w:p w:rsidR="00BC252B" w:rsidRDefault="00BC252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p w:rsidR="00D1499B" w:rsidRDefault="00D1499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p w:rsidR="00D1499B" w:rsidRPr="006E42D8" w:rsidRDefault="00D1499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p w:rsidR="00BC252B" w:rsidRPr="006E42D8" w:rsidRDefault="00BC252B" w:rsidP="00BC252B">
      <w:pPr>
        <w:rPr>
          <w:rFonts w:asciiTheme="minorHAnsi" w:hAnsiTheme="minorHAnsi"/>
          <w:b/>
          <w:bCs/>
        </w:rPr>
      </w:pPr>
    </w:p>
    <w:tbl>
      <w:tblPr>
        <w:tblStyle w:val="TableGrid"/>
        <w:tblW w:w="24214" w:type="dxa"/>
        <w:tblInd w:w="198" w:type="dxa"/>
        <w:tblLook w:val="04A0" w:firstRow="1" w:lastRow="0" w:firstColumn="1" w:lastColumn="0" w:noHBand="0" w:noVBand="1"/>
      </w:tblPr>
      <w:tblGrid>
        <w:gridCol w:w="623"/>
        <w:gridCol w:w="3679"/>
        <w:gridCol w:w="9956"/>
        <w:gridCol w:w="9956"/>
      </w:tblGrid>
      <w:tr w:rsidR="006E42D8" w:rsidRPr="006E42D8" w:rsidTr="006E42D8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extDirection w:val="btLr"/>
            <w:hideMark/>
          </w:tcPr>
          <w:p w:rsidR="006E42D8" w:rsidRPr="006E42D8" w:rsidRDefault="006E42D8" w:rsidP="00BC252B">
            <w:pPr>
              <w:ind w:left="113" w:right="113"/>
              <w:jc w:val="center"/>
              <w:rPr>
                <w:rFonts w:asciiTheme="minorHAnsi" w:hAnsiTheme="minorHAnsi"/>
                <w:b/>
                <w:sz w:val="32"/>
                <w:szCs w:val="24"/>
              </w:rPr>
            </w:pPr>
            <w:r w:rsidRPr="006E42D8">
              <w:rPr>
                <w:rFonts w:asciiTheme="minorHAnsi" w:hAnsiTheme="minorHAnsi"/>
                <w:b/>
                <w:sz w:val="32"/>
                <w:szCs w:val="24"/>
              </w:rPr>
              <w:lastRenderedPageBreak/>
              <w:t>GOAL 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School Unified Improvement Plan Goal (UIP) Goal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EB" w:rsidRDefault="00F162EB" w:rsidP="00F162EB">
            <w:r>
              <w:t>Our School Goals are:</w:t>
            </w:r>
          </w:p>
          <w:p w:rsidR="00F162EB" w:rsidRDefault="00F162EB" w:rsidP="00F162EB">
            <w:r>
              <w:t xml:space="preserve">1. The gap in </w:t>
            </w:r>
            <w:r w:rsidRPr="00A94279">
              <w:rPr>
                <w:b/>
              </w:rPr>
              <w:t>writing</w:t>
            </w:r>
            <w:r>
              <w:t xml:space="preserve"> achievement (P&amp;A) between boys and girls will decrease</w:t>
            </w:r>
            <w:r w:rsidR="00004B29">
              <w:t xml:space="preserve"> from 20 percentage points to 10</w:t>
            </w:r>
            <w:r>
              <w:t>.</w:t>
            </w:r>
          </w:p>
          <w:p w:rsidR="00F162EB" w:rsidRDefault="00F162EB" w:rsidP="00F162EB">
            <w:r>
              <w:t xml:space="preserve">2. The group of students below proficient the prior year in </w:t>
            </w:r>
            <w:r w:rsidRPr="00C63672">
              <w:rPr>
                <w:b/>
              </w:rPr>
              <w:t>writing</w:t>
            </w:r>
            <w:r w:rsidR="00004B29">
              <w:t xml:space="preserve"> will have a MGP of 6</w:t>
            </w:r>
            <w:r>
              <w:t xml:space="preserve">0.  </w:t>
            </w:r>
          </w:p>
          <w:p w:rsidR="006E42D8" w:rsidRPr="006E42D8" w:rsidRDefault="00F162EB" w:rsidP="00F162EB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>
              <w:t>Goal #2 is my area of focus connecting to my SMART goal below.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HESLP Target area (which area would you like to improve upon?)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D2" w:rsidRPr="00916742" w:rsidRDefault="008406D2" w:rsidP="008406D2">
            <w:pPr>
              <w:tabs>
                <w:tab w:val="num" w:pos="720"/>
              </w:tabs>
              <w:rPr>
                <w:szCs w:val="24"/>
              </w:rPr>
            </w:pPr>
            <w:r w:rsidRPr="00916742">
              <w:rPr>
                <w:szCs w:val="24"/>
              </w:rPr>
              <w:t xml:space="preserve">School Leadership* </w:t>
            </w:r>
          </w:p>
          <w:p w:rsidR="008406D2" w:rsidRPr="00916742" w:rsidRDefault="008406D2" w:rsidP="008406D2">
            <w:pPr>
              <w:tabs>
                <w:tab w:val="num" w:pos="720"/>
              </w:tabs>
              <w:rPr>
                <w:szCs w:val="24"/>
              </w:rPr>
            </w:pPr>
            <w:r w:rsidRPr="00916742">
              <w:rPr>
                <w:szCs w:val="24"/>
              </w:rPr>
              <w:t>School librarians are instructional leaders in their schools w</w:t>
            </w:r>
            <w:r w:rsidR="00916742">
              <w:rPr>
                <w:szCs w:val="24"/>
              </w:rPr>
              <w:t xml:space="preserve">ho serve on curriculum, school </w:t>
            </w:r>
            <w:r w:rsidRPr="00916742">
              <w:rPr>
                <w:szCs w:val="24"/>
              </w:rPr>
              <w:t>improvement and planning committees. The school librarian</w:t>
            </w:r>
            <w:r w:rsidR="00916742">
              <w:rPr>
                <w:szCs w:val="24"/>
              </w:rPr>
              <w:t xml:space="preserve"> keeps abreast of cutting edge </w:t>
            </w:r>
            <w:r w:rsidRPr="00916742">
              <w:rPr>
                <w:szCs w:val="24"/>
              </w:rPr>
              <w:t xml:space="preserve">professional practices in order to provide professional development in </w:t>
            </w:r>
            <w:r w:rsidR="00916742" w:rsidRPr="00916742">
              <w:rPr>
                <w:szCs w:val="24"/>
              </w:rPr>
              <w:t xml:space="preserve">areas related to instructional </w:t>
            </w:r>
            <w:r w:rsidR="00916742">
              <w:rPr>
                <w:szCs w:val="24"/>
              </w:rPr>
              <w:t xml:space="preserve">and technology </w:t>
            </w:r>
            <w:r w:rsidRPr="00916742">
              <w:rPr>
                <w:szCs w:val="24"/>
              </w:rPr>
              <w:t>resources</w:t>
            </w:r>
            <w:r w:rsidR="005F56A9">
              <w:rPr>
                <w:szCs w:val="24"/>
              </w:rPr>
              <w:t>.</w:t>
            </w:r>
          </w:p>
          <w:p w:rsidR="006E42D8" w:rsidRPr="006E42D8" w:rsidRDefault="006E42D8" w:rsidP="00B85E66">
            <w:pPr>
              <w:tabs>
                <w:tab w:val="num" w:pos="720"/>
              </w:tabs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 xml:space="preserve">My SMART goal which is worded to </w:t>
            </w:r>
            <w:r w:rsidRPr="006E42D8">
              <w:rPr>
                <w:rFonts w:asciiTheme="minorHAnsi" w:hAnsiTheme="minorHAnsi"/>
                <w:b/>
                <w:i/>
                <w:szCs w:val="24"/>
              </w:rPr>
              <w:t>show alignment between UIP and HESL Target area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B85E66" w:rsidRDefault="00FD0FD9" w:rsidP="00CD36A3">
            <w:pPr>
              <w:tabs>
                <w:tab w:val="num" w:pos="720"/>
              </w:tabs>
              <w:rPr>
                <w:b/>
                <w:color w:val="0070C0"/>
                <w:szCs w:val="24"/>
              </w:rPr>
            </w:pPr>
            <w:r w:rsidRPr="00B85E66">
              <w:rPr>
                <w:b/>
                <w:szCs w:val="24"/>
              </w:rPr>
              <w:t xml:space="preserve">To address Teacher Standard III. D. Technology: Teachers thoughtfully integrate and utilize appropriate available technology in their instruction to maximize student learning, I will design and </w:t>
            </w:r>
            <w:r w:rsidR="00CD36A3" w:rsidRPr="00B85E66">
              <w:rPr>
                <w:b/>
                <w:szCs w:val="24"/>
              </w:rPr>
              <w:t>facilitate</w:t>
            </w:r>
            <w:r w:rsidRPr="00B85E66">
              <w:rPr>
                <w:b/>
                <w:szCs w:val="24"/>
              </w:rPr>
              <w:t xml:space="preserve"> a professional development plan to improve classroom teachers’ use </w:t>
            </w:r>
            <w:r w:rsidR="00CD36A3" w:rsidRPr="00B85E66">
              <w:rPr>
                <w:b/>
                <w:szCs w:val="24"/>
              </w:rPr>
              <w:t xml:space="preserve">and comfort of technology.  This aligns with both school UIP goals by empowering teachers to use technology to maximize student learning and, ultimately, closing the </w:t>
            </w:r>
            <w:r w:rsidR="00CD36A3" w:rsidRPr="00B85E66">
              <w:rPr>
                <w:b/>
                <w:szCs w:val="24"/>
                <w:u w:val="single"/>
              </w:rPr>
              <w:t>writing gap</w:t>
            </w:r>
            <w:r w:rsidR="00CD36A3" w:rsidRPr="00B85E66">
              <w:rPr>
                <w:b/>
                <w:szCs w:val="24"/>
              </w:rPr>
              <w:t xml:space="preserve"> between our girls and boys and </w:t>
            </w:r>
            <w:r w:rsidR="00CD36A3" w:rsidRPr="00B85E66">
              <w:rPr>
                <w:b/>
                <w:szCs w:val="24"/>
                <w:u w:val="single"/>
              </w:rPr>
              <w:t>increase the growth</w:t>
            </w:r>
            <w:r w:rsidR="00CD36A3" w:rsidRPr="00B85E66">
              <w:rPr>
                <w:b/>
                <w:szCs w:val="24"/>
              </w:rPr>
              <w:t xml:space="preserve"> of those previously labeled below proficient. 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tabs>
                <w:tab w:val="num" w:pos="720"/>
              </w:tabs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2D8" w:rsidRPr="006E42D8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Strategies/Indicators for carrying out my SMART goal</w:t>
            </w:r>
          </w:p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78" w:rsidRDefault="00191D76" w:rsidP="00286978">
            <w:pPr>
              <w:numPr>
                <w:ilvl w:val="0"/>
                <w:numId w:val="14"/>
              </w:numPr>
            </w:pPr>
            <w:r>
              <w:t>I will develop and facilitate a technology learning session within each faculty meeting.</w:t>
            </w:r>
            <w:r w:rsidR="00286978">
              <w:t xml:space="preserve">  Each session will emphasize how the technology can serve students. </w:t>
            </w:r>
          </w:p>
          <w:p w:rsidR="00286978" w:rsidRDefault="00286978" w:rsidP="00286978">
            <w:pPr>
              <w:numPr>
                <w:ilvl w:val="0"/>
                <w:numId w:val="14"/>
              </w:numPr>
            </w:pPr>
            <w:r>
              <w:t>I will attend the Rocky Mountain Google summit, and provide a variety of communications to pass on my learning.</w:t>
            </w:r>
          </w:p>
          <w:p w:rsidR="00191D76" w:rsidRDefault="00286978" w:rsidP="005F56A9">
            <w:pPr>
              <w:numPr>
                <w:ilvl w:val="0"/>
                <w:numId w:val="14"/>
              </w:numPr>
            </w:pPr>
            <w:r>
              <w:t xml:space="preserve">I will attend at two professional </w:t>
            </w:r>
            <w:r w:rsidR="00B85E66">
              <w:t>development conferences</w:t>
            </w:r>
            <w:r>
              <w:t xml:space="preserve"> during the year to sharpen my technology skills.</w:t>
            </w:r>
          </w:p>
          <w:p w:rsidR="005F56A9" w:rsidRPr="000B7C9F" w:rsidRDefault="005F56A9" w:rsidP="005F56A9">
            <w:pPr>
              <w:numPr>
                <w:ilvl w:val="0"/>
                <w:numId w:val="14"/>
              </w:numPr>
            </w:pPr>
            <w:r>
              <w:t>I</w:t>
            </w:r>
            <w:r w:rsidRPr="000B7C9F">
              <w:t xml:space="preserve"> </w:t>
            </w:r>
            <w:r>
              <w:t xml:space="preserve">will </w:t>
            </w:r>
            <w:r w:rsidR="00191D76">
              <w:t>serve as an example by utilizing</w:t>
            </w:r>
            <w:r w:rsidR="00286978">
              <w:t xml:space="preserve"> </w:t>
            </w:r>
            <w:proofErr w:type="spellStart"/>
            <w:r>
              <w:t>Edmodo</w:t>
            </w:r>
            <w:proofErr w:type="spellEnd"/>
            <w:r>
              <w:t xml:space="preserve"> and a Skype </w:t>
            </w:r>
            <w:r w:rsidR="00191D76">
              <w:t>as tools in my book club facilitation.</w:t>
            </w:r>
          </w:p>
          <w:p w:rsidR="005F56A9" w:rsidRDefault="005F56A9" w:rsidP="005F56A9">
            <w:pPr>
              <w:numPr>
                <w:ilvl w:val="0"/>
                <w:numId w:val="14"/>
              </w:numPr>
            </w:pPr>
            <w:r w:rsidRPr="000B7C9F">
              <w:t xml:space="preserve">I </w:t>
            </w:r>
            <w:r w:rsidR="00191D76">
              <w:t xml:space="preserve">will serve on Douglass </w:t>
            </w:r>
            <w:r w:rsidRPr="000B7C9F">
              <w:t xml:space="preserve">Technology committee, </w:t>
            </w:r>
            <w:r w:rsidR="00191D76">
              <w:t xml:space="preserve">BVSD </w:t>
            </w:r>
            <w:r w:rsidR="00286978">
              <w:t>Tech Contact and attend district-wide T</w:t>
            </w:r>
            <w:r w:rsidRPr="000B7C9F">
              <w:t xml:space="preserve">ech Contact meetings, as well as optional district </w:t>
            </w:r>
            <w:r>
              <w:t>Librarian monthly meetings</w:t>
            </w:r>
            <w:r w:rsidR="00191D76">
              <w:t xml:space="preserve"> to keep informed and pass on </w:t>
            </w:r>
            <w:r w:rsidR="00191D76">
              <w:lastRenderedPageBreak/>
              <w:t>communications</w:t>
            </w:r>
            <w:r>
              <w:t>.</w:t>
            </w:r>
          </w:p>
          <w:p w:rsidR="005F56A9" w:rsidRDefault="00191D76" w:rsidP="005F56A9">
            <w:pPr>
              <w:numPr>
                <w:ilvl w:val="0"/>
                <w:numId w:val="14"/>
              </w:numPr>
            </w:pPr>
            <w:r>
              <w:t xml:space="preserve">I will continue </w:t>
            </w:r>
            <w:r w:rsidR="005F56A9">
              <w:t>to serve as a Google Ninja and encourage teachers to explore the many benefits of using Google.</w:t>
            </w:r>
          </w:p>
          <w:p w:rsidR="00191D76" w:rsidRDefault="00191D76" w:rsidP="005F56A9">
            <w:pPr>
              <w:numPr>
                <w:ilvl w:val="0"/>
                <w:numId w:val="14"/>
              </w:numPr>
            </w:pPr>
            <w:r>
              <w:t>I will create a district core software flow chart for teachers to better understand how to handle technology challenges.</w:t>
            </w:r>
          </w:p>
          <w:p w:rsidR="00191D76" w:rsidRPr="000B7C9F" w:rsidRDefault="00191D76" w:rsidP="005F56A9">
            <w:pPr>
              <w:numPr>
                <w:ilvl w:val="0"/>
                <w:numId w:val="14"/>
              </w:numPr>
            </w:pPr>
            <w:r>
              <w:t xml:space="preserve">I will </w:t>
            </w:r>
          </w:p>
          <w:p w:rsidR="006E42D8" w:rsidRPr="006E42D8" w:rsidRDefault="006E42D8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ind w:left="720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Partners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469" w:rsidRDefault="00DF1469" w:rsidP="00DF1469">
            <w:pPr>
              <w:rPr>
                <w:rFonts w:asciiTheme="minorHAnsi" w:hAnsiTheme="minorHAnsi"/>
                <w:b/>
                <w:color w:val="4F81BD" w:themeColor="accent1"/>
                <w:szCs w:val="24"/>
              </w:rPr>
            </w:pPr>
            <w:r w:rsidRPr="00297EF8">
              <w:rPr>
                <w:szCs w:val="24"/>
              </w:rPr>
              <w:t xml:space="preserve">Classroom teachers, Principal, Students, </w:t>
            </w:r>
            <w:r>
              <w:rPr>
                <w:szCs w:val="24"/>
              </w:rPr>
              <w:t>and members of our district Educational Technology team.</w:t>
            </w:r>
          </w:p>
          <w:p w:rsidR="006E42D8" w:rsidRPr="006E42D8" w:rsidRDefault="006E42D8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pStyle w:val="ListParagraph"/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 w:rsidP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My Measure(s) of Success (evidence)</w:t>
            </w:r>
          </w:p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B85E66" w:rsidRDefault="00B85E66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>I will plan and facilitate faculty meeting lessons throughout the school year.</w:t>
            </w:r>
          </w:p>
          <w:p w:rsidR="00B85E66" w:rsidRPr="00B85E66" w:rsidRDefault="00B85E66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>To increase my knowledge I will attend at least two out of district conferences.</w:t>
            </w:r>
          </w:p>
          <w:p w:rsidR="00B85E66" w:rsidRPr="00B85E66" w:rsidRDefault="00B85E66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>I will complete a flow chart to assist teachers with technology challenges.</w:t>
            </w:r>
          </w:p>
          <w:p w:rsidR="00B85E66" w:rsidRPr="00B85E66" w:rsidRDefault="00B85E66" w:rsidP="0010654F">
            <w:pPr>
              <w:rPr>
                <w:szCs w:val="24"/>
              </w:rPr>
            </w:pP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  <w:tr w:rsidR="006E42D8" w:rsidRPr="006E42D8" w:rsidTr="006E42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2D8" w:rsidRPr="006E42D8" w:rsidRDefault="006E42D8">
            <w:pPr>
              <w:rPr>
                <w:rFonts w:asciiTheme="minorHAnsi" w:hAnsiTheme="minorHAnsi"/>
                <w:b/>
                <w:sz w:val="32"/>
                <w:szCs w:val="24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  <w:r w:rsidRPr="006E42D8">
              <w:rPr>
                <w:rFonts w:asciiTheme="minorHAnsi" w:hAnsiTheme="minorHAnsi"/>
                <w:b/>
                <w:szCs w:val="24"/>
              </w:rPr>
              <w:t>Measure of success as seen by others (evidence)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78" w:rsidRPr="00B85E66" w:rsidRDefault="00191D76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 xml:space="preserve">Teachers will rate their technology skills higher on </w:t>
            </w:r>
            <w:proofErr w:type="spellStart"/>
            <w:proofErr w:type="gramStart"/>
            <w:r w:rsidRPr="00B85E66">
              <w:rPr>
                <w:szCs w:val="24"/>
              </w:rPr>
              <w:t>a</w:t>
            </w:r>
            <w:proofErr w:type="spellEnd"/>
            <w:proofErr w:type="gramEnd"/>
            <w:r w:rsidRPr="00B85E66">
              <w:rPr>
                <w:szCs w:val="24"/>
              </w:rPr>
              <w:t xml:space="preserve"> end-of the year survey.</w:t>
            </w:r>
          </w:p>
          <w:p w:rsidR="006E42D8" w:rsidRPr="00B85E66" w:rsidRDefault="005F56A9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>Teachers will be more independent and able to solve more technology challenges on their own.</w:t>
            </w:r>
          </w:p>
          <w:p w:rsidR="005F56A9" w:rsidRPr="00B85E66" w:rsidRDefault="005F56A9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 xml:space="preserve">Students and parents will see an increase of different technologies effectively used </w:t>
            </w:r>
            <w:r w:rsidR="00286978" w:rsidRPr="00B85E66">
              <w:rPr>
                <w:szCs w:val="24"/>
              </w:rPr>
              <w:t>in the classrooms.</w:t>
            </w:r>
          </w:p>
          <w:p w:rsidR="00286978" w:rsidRPr="00B85E66" w:rsidRDefault="00286978" w:rsidP="0010654F">
            <w:pPr>
              <w:rPr>
                <w:szCs w:val="24"/>
              </w:rPr>
            </w:pPr>
            <w:r w:rsidRPr="00B85E66">
              <w:rPr>
                <w:szCs w:val="24"/>
              </w:rPr>
              <w:t>The principal will rate teachers higher than last year for Standard III, D: Effective Instruction and Technology.</w:t>
            </w:r>
          </w:p>
          <w:p w:rsidR="005F56A9" w:rsidRPr="006E42D8" w:rsidRDefault="00286978" w:rsidP="0010654F">
            <w:pPr>
              <w:rPr>
                <w:rFonts w:asciiTheme="minorHAnsi" w:hAnsiTheme="minorHAnsi"/>
                <w:b/>
                <w:color w:val="0070C0"/>
                <w:szCs w:val="24"/>
              </w:rPr>
            </w:pPr>
            <w:r w:rsidRPr="00B85E66">
              <w:rPr>
                <w:szCs w:val="24"/>
              </w:rPr>
              <w:t>Students will effectively use technology and ultimately increase writing scores.</w:t>
            </w:r>
          </w:p>
        </w:tc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2D8" w:rsidRPr="006E42D8" w:rsidRDefault="006E42D8">
            <w:pPr>
              <w:rPr>
                <w:rFonts w:asciiTheme="minorHAnsi" w:hAnsiTheme="minorHAnsi"/>
                <w:b/>
                <w:szCs w:val="24"/>
              </w:rPr>
            </w:pPr>
          </w:p>
        </w:tc>
      </w:tr>
    </w:tbl>
    <w:p w:rsidR="00BC252B" w:rsidRPr="006E42D8" w:rsidRDefault="00BC252B" w:rsidP="00063275">
      <w:pPr>
        <w:rPr>
          <w:rFonts w:asciiTheme="minorHAnsi" w:hAnsiTheme="minorHAnsi"/>
          <w:b/>
          <w:color w:val="4F81BD" w:themeColor="accent1"/>
          <w:szCs w:val="24"/>
        </w:rPr>
      </w:pPr>
    </w:p>
    <w:sectPr w:rsidR="00BC252B" w:rsidRPr="006E42D8" w:rsidSect="00672F79">
      <w:footerReference w:type="default" r:id="rId8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02F" w:rsidRDefault="00D3002F" w:rsidP="00672F79">
      <w:pPr>
        <w:spacing w:line="240" w:lineRule="auto"/>
      </w:pPr>
      <w:r>
        <w:separator/>
      </w:r>
    </w:p>
  </w:endnote>
  <w:endnote w:type="continuationSeparator" w:id="0">
    <w:p w:rsidR="00D3002F" w:rsidRDefault="00D3002F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79" w:rsidRDefault="00DB115C">
    <w:pPr>
      <w:pStyle w:val="Footer"/>
    </w:pPr>
    <w:r>
      <w:t>SMART Goals:</w:t>
    </w:r>
  </w:p>
  <w:p w:rsidR="00DB115C" w:rsidRDefault="00DB115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672F79" w:rsidRDefault="00672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02F" w:rsidRDefault="00D3002F" w:rsidP="00672F79">
      <w:pPr>
        <w:spacing w:line="240" w:lineRule="auto"/>
      </w:pPr>
      <w:r>
        <w:separator/>
      </w:r>
    </w:p>
  </w:footnote>
  <w:footnote w:type="continuationSeparator" w:id="0">
    <w:p w:rsidR="00D3002F" w:rsidRDefault="00D3002F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2081A5D"/>
    <w:multiLevelType w:val="hybridMultilevel"/>
    <w:tmpl w:val="F18C2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704E2A"/>
    <w:multiLevelType w:val="hybridMultilevel"/>
    <w:tmpl w:val="DD769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10C17"/>
    <w:multiLevelType w:val="hybridMultilevel"/>
    <w:tmpl w:val="DF7AE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91357F"/>
    <w:multiLevelType w:val="hybridMultilevel"/>
    <w:tmpl w:val="1BAA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FA08BE"/>
    <w:multiLevelType w:val="hybridMultilevel"/>
    <w:tmpl w:val="09A8C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8"/>
  </w:num>
  <w:num w:numId="5">
    <w:abstractNumId w:val="12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3"/>
  </w:num>
  <w:num w:numId="11">
    <w:abstractNumId w:val="6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4B29"/>
    <w:rsid w:val="00005238"/>
    <w:rsid w:val="00017FE0"/>
    <w:rsid w:val="0004336D"/>
    <w:rsid w:val="0004624B"/>
    <w:rsid w:val="00051B92"/>
    <w:rsid w:val="00063275"/>
    <w:rsid w:val="000933AD"/>
    <w:rsid w:val="00096B68"/>
    <w:rsid w:val="00104F2F"/>
    <w:rsid w:val="001512AC"/>
    <w:rsid w:val="00152782"/>
    <w:rsid w:val="001722E8"/>
    <w:rsid w:val="001779AC"/>
    <w:rsid w:val="00183C32"/>
    <w:rsid w:val="00191D76"/>
    <w:rsid w:val="001E1744"/>
    <w:rsid w:val="00275F26"/>
    <w:rsid w:val="00281E27"/>
    <w:rsid w:val="00286978"/>
    <w:rsid w:val="00302159"/>
    <w:rsid w:val="003409F2"/>
    <w:rsid w:val="003565F7"/>
    <w:rsid w:val="00374981"/>
    <w:rsid w:val="003B1241"/>
    <w:rsid w:val="003C47BD"/>
    <w:rsid w:val="00484685"/>
    <w:rsid w:val="004A2C87"/>
    <w:rsid w:val="004D277B"/>
    <w:rsid w:val="00513FBC"/>
    <w:rsid w:val="005460BF"/>
    <w:rsid w:val="005A6978"/>
    <w:rsid w:val="005B5151"/>
    <w:rsid w:val="005B7345"/>
    <w:rsid w:val="005D7FF3"/>
    <w:rsid w:val="005E3ADE"/>
    <w:rsid w:val="005F56A9"/>
    <w:rsid w:val="00645923"/>
    <w:rsid w:val="0067138E"/>
    <w:rsid w:val="00672F79"/>
    <w:rsid w:val="006A2287"/>
    <w:rsid w:val="006C0BA6"/>
    <w:rsid w:val="006E42D8"/>
    <w:rsid w:val="00712307"/>
    <w:rsid w:val="007138B1"/>
    <w:rsid w:val="00755CE5"/>
    <w:rsid w:val="00777D2B"/>
    <w:rsid w:val="007929A4"/>
    <w:rsid w:val="007C5BA7"/>
    <w:rsid w:val="007F2F1B"/>
    <w:rsid w:val="008161C6"/>
    <w:rsid w:val="008251CE"/>
    <w:rsid w:val="00836E39"/>
    <w:rsid w:val="008406D2"/>
    <w:rsid w:val="00842DC2"/>
    <w:rsid w:val="00852A3B"/>
    <w:rsid w:val="008534A7"/>
    <w:rsid w:val="0089037C"/>
    <w:rsid w:val="008D1602"/>
    <w:rsid w:val="008D6C23"/>
    <w:rsid w:val="008E7206"/>
    <w:rsid w:val="00901FF4"/>
    <w:rsid w:val="00916742"/>
    <w:rsid w:val="009332E8"/>
    <w:rsid w:val="009465E4"/>
    <w:rsid w:val="00952B3B"/>
    <w:rsid w:val="00955305"/>
    <w:rsid w:val="00991B71"/>
    <w:rsid w:val="009A04D9"/>
    <w:rsid w:val="009D4820"/>
    <w:rsid w:val="009E0546"/>
    <w:rsid w:val="009F394D"/>
    <w:rsid w:val="00A346ED"/>
    <w:rsid w:val="00AA6B56"/>
    <w:rsid w:val="00AC44E7"/>
    <w:rsid w:val="00AC643E"/>
    <w:rsid w:val="00AC77FD"/>
    <w:rsid w:val="00B1240E"/>
    <w:rsid w:val="00B85E66"/>
    <w:rsid w:val="00B908EF"/>
    <w:rsid w:val="00BA07CC"/>
    <w:rsid w:val="00BC252B"/>
    <w:rsid w:val="00BE07EC"/>
    <w:rsid w:val="00BE651D"/>
    <w:rsid w:val="00C50825"/>
    <w:rsid w:val="00C63672"/>
    <w:rsid w:val="00C77B87"/>
    <w:rsid w:val="00CA1D28"/>
    <w:rsid w:val="00CD36A3"/>
    <w:rsid w:val="00CF4EA6"/>
    <w:rsid w:val="00D13F40"/>
    <w:rsid w:val="00D1499B"/>
    <w:rsid w:val="00D3002F"/>
    <w:rsid w:val="00D35CC6"/>
    <w:rsid w:val="00DB115C"/>
    <w:rsid w:val="00DF1469"/>
    <w:rsid w:val="00DF5863"/>
    <w:rsid w:val="00E00775"/>
    <w:rsid w:val="00E0544E"/>
    <w:rsid w:val="00E36028"/>
    <w:rsid w:val="00EF1DBF"/>
    <w:rsid w:val="00F162EB"/>
    <w:rsid w:val="00FD0FD9"/>
    <w:rsid w:val="00FD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D19F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D19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Kelli Chynoweth</cp:lastModifiedBy>
  <cp:revision>3</cp:revision>
  <cp:lastPrinted>2013-11-21T15:26:00Z</cp:lastPrinted>
  <dcterms:created xsi:type="dcterms:W3CDTF">2013-11-21T15:45:00Z</dcterms:created>
  <dcterms:modified xsi:type="dcterms:W3CDTF">2013-11-21T15:51:00Z</dcterms:modified>
</cp:coreProperties>
</file>